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643A44" w14:textId="77777777" w:rsidR="00351450" w:rsidRPr="00AD7DDE" w:rsidRDefault="00351450" w:rsidP="00AD7DDE">
      <w:pPr>
        <w:kinsoku w:val="0"/>
        <w:overflowPunct w:val="0"/>
        <w:autoSpaceDE w:val="0"/>
        <w:autoSpaceDN w:val="0"/>
        <w:adjustRightInd w:val="0"/>
        <w:snapToGrid w:val="0"/>
        <w:spacing w:afterLines="100" w:after="360"/>
        <w:ind w:left="1080" w:hangingChars="300" w:hanging="1080"/>
        <w:jc w:val="center"/>
        <w:rPr>
          <w:rFonts w:ascii="新細明體" w:hAnsi="新細明體"/>
          <w:b/>
          <w:sz w:val="36"/>
          <w:szCs w:val="36"/>
        </w:rPr>
        <w:sectPr w:rsidR="00351450" w:rsidRPr="00AD7DDE" w:rsidSect="00D13F2D">
          <w:headerReference w:type="even" r:id="rId7"/>
          <w:footerReference w:type="even" r:id="rId8"/>
          <w:footerReference w:type="default" r:id="rId9"/>
          <w:pgSz w:w="14572" w:h="20639" w:code="9"/>
          <w:pgMar w:top="720" w:right="720" w:bottom="720" w:left="720" w:header="851" w:footer="567" w:gutter="0"/>
          <w:cols w:sep="1" w:space="720"/>
          <w:docGrid w:type="lines" w:linePitch="360"/>
        </w:sectPr>
      </w:pPr>
      <w:r w:rsidRPr="00351450">
        <w:rPr>
          <w:rFonts w:ascii="標楷體" w:eastAsia="標楷體" w:hAnsi="標楷體" w:hint="eastAsia"/>
          <w:kern w:val="0"/>
          <w:sz w:val="36"/>
          <w:szCs w:val="36"/>
        </w:rPr>
        <w:t>屏東縣立中正國民中學11</w:t>
      </w:r>
      <w:r w:rsidR="00097B9D">
        <w:rPr>
          <w:rFonts w:ascii="標楷體" w:eastAsia="標楷體" w:hAnsi="標楷體" w:hint="eastAsia"/>
          <w:kern w:val="0"/>
          <w:sz w:val="36"/>
          <w:szCs w:val="36"/>
        </w:rPr>
        <w:t>4</w:t>
      </w:r>
      <w:r w:rsidRPr="00351450">
        <w:rPr>
          <w:rFonts w:ascii="標楷體" w:eastAsia="標楷體" w:hAnsi="標楷體" w:hint="eastAsia"/>
          <w:kern w:val="0"/>
          <w:sz w:val="36"/>
          <w:szCs w:val="36"/>
        </w:rPr>
        <w:t>學年度第一學期第二次段考七年級英語科聽力試題卷</w:t>
      </w:r>
      <w:r w:rsidR="00AD7DDE">
        <w:rPr>
          <w:rFonts w:ascii="標楷體" w:eastAsia="標楷體" w:hAnsi="標楷體" w:hint="eastAsia"/>
          <w:kern w:val="0"/>
          <w:sz w:val="36"/>
          <w:szCs w:val="36"/>
        </w:rPr>
        <w:t xml:space="preserve">   </w:t>
      </w:r>
      <w:r w:rsidR="00AD7DDE" w:rsidRPr="00AD7DDE">
        <w:rPr>
          <w:rFonts w:ascii="標楷體" w:eastAsia="標楷體" w:hAnsi="標楷體" w:hint="eastAsia"/>
          <w:kern w:val="0"/>
          <w:sz w:val="28"/>
          <w:szCs w:val="28"/>
        </w:rPr>
        <w:t>班級</w:t>
      </w:r>
      <w:r w:rsidR="00522EF5">
        <w:rPr>
          <w:rFonts w:ascii="標楷體" w:eastAsia="標楷體" w:hAnsi="標楷體" w:hint="eastAsia"/>
          <w:kern w:val="0"/>
          <w:sz w:val="28"/>
          <w:szCs w:val="28"/>
        </w:rPr>
        <w:t>:</w:t>
      </w:r>
      <w:r w:rsidR="00AD7DDE" w:rsidRPr="00AD7DDE">
        <w:rPr>
          <w:rFonts w:ascii="標楷體" w:eastAsia="標楷體" w:hAnsi="標楷體" w:hint="eastAsia"/>
          <w:kern w:val="0"/>
          <w:sz w:val="28"/>
          <w:szCs w:val="28"/>
        </w:rPr>
        <w:t xml:space="preserve">      座號</w:t>
      </w:r>
      <w:r w:rsidR="00522EF5">
        <w:rPr>
          <w:rFonts w:ascii="標楷體" w:eastAsia="標楷體" w:hAnsi="標楷體" w:hint="eastAsia"/>
          <w:kern w:val="0"/>
          <w:sz w:val="28"/>
          <w:szCs w:val="28"/>
        </w:rPr>
        <w:t>:</w:t>
      </w:r>
      <w:r w:rsidR="00AD7DDE" w:rsidRPr="00AD7DDE">
        <w:rPr>
          <w:rFonts w:ascii="標楷體" w:eastAsia="標楷體" w:hAnsi="標楷體" w:hint="eastAsia"/>
          <w:kern w:val="0"/>
          <w:sz w:val="28"/>
          <w:szCs w:val="28"/>
        </w:rPr>
        <w:t xml:space="preserve"> </w:t>
      </w:r>
      <w:r w:rsidR="00AD7DDE">
        <w:rPr>
          <w:rFonts w:ascii="標楷體" w:eastAsia="標楷體" w:hAnsi="標楷體" w:hint="eastAsia"/>
          <w:kern w:val="0"/>
          <w:sz w:val="28"/>
          <w:szCs w:val="28"/>
        </w:rPr>
        <w:t xml:space="preserve">   </w:t>
      </w:r>
      <w:r w:rsidR="00AD7DDE" w:rsidRPr="00AD7DDE">
        <w:rPr>
          <w:rFonts w:ascii="標楷體" w:eastAsia="標楷體" w:hAnsi="標楷體" w:hint="eastAsia"/>
          <w:kern w:val="0"/>
          <w:sz w:val="28"/>
          <w:szCs w:val="28"/>
        </w:rPr>
        <w:t xml:space="preserve">  姓名</w:t>
      </w:r>
      <w:r w:rsidR="00522EF5">
        <w:rPr>
          <w:rFonts w:ascii="標楷體" w:eastAsia="標楷體" w:hAnsi="標楷體" w:hint="eastAsia"/>
          <w:kern w:val="0"/>
          <w:sz w:val="28"/>
          <w:szCs w:val="28"/>
        </w:rPr>
        <w:t>:</w:t>
      </w:r>
      <w:r w:rsidR="00AD7DDE" w:rsidRPr="00AD7DDE">
        <w:rPr>
          <w:rFonts w:ascii="新細明體" w:hAnsi="新細明體" w:hint="eastAsia"/>
          <w:b/>
          <w:sz w:val="28"/>
          <w:szCs w:val="28"/>
        </w:rPr>
        <w:t xml:space="preserve"> </w:t>
      </w:r>
      <w:r w:rsidR="00AD7DDE" w:rsidRPr="00AD7DDE">
        <w:rPr>
          <w:rFonts w:ascii="新細明體" w:hAnsi="新細明體" w:hint="eastAsia"/>
          <w:b/>
          <w:sz w:val="36"/>
          <w:szCs w:val="36"/>
        </w:rPr>
        <w:t xml:space="preserve"> </w:t>
      </w:r>
    </w:p>
    <w:p w14:paraId="3A1C2443" w14:textId="77777777" w:rsidR="004B13E9" w:rsidRPr="00732628" w:rsidRDefault="004B13E9" w:rsidP="00A43033">
      <w:pPr>
        <w:rPr>
          <w:rFonts w:ascii="新細明體" w:hAnsi="新細明體"/>
          <w:b/>
        </w:rPr>
      </w:pPr>
      <w:r w:rsidRPr="00732628">
        <w:rPr>
          <w:rFonts w:ascii="新細明體" w:hAnsi="新細明體" w:hint="eastAsia"/>
          <w:b/>
        </w:rPr>
        <w:t>一、</w:t>
      </w:r>
      <w:r w:rsidR="00AD7DDE" w:rsidRPr="00732628">
        <w:rPr>
          <w:rFonts w:ascii="新細明體" w:hAnsi="新細明體" w:cs="標楷體"/>
          <w:b/>
          <w:kern w:val="0"/>
          <w:lang w:eastAsia="uk-UA"/>
        </w:rPr>
        <w:t>辨識句意-根據聽到的內容，選出正確的圖片代碼：每題</w:t>
      </w:r>
      <w:r w:rsidR="00AD7DDE" w:rsidRPr="00732628">
        <w:rPr>
          <w:rFonts w:ascii="新細明體" w:hAnsi="新細明體" w:cs="標楷體" w:hint="eastAsia"/>
          <w:b/>
          <w:kern w:val="0"/>
        </w:rPr>
        <w:t>3</w:t>
      </w:r>
      <w:r w:rsidR="00AD7DDE" w:rsidRPr="00732628">
        <w:rPr>
          <w:rFonts w:ascii="新細明體" w:hAnsi="新細明體" w:cs="標楷體"/>
          <w:b/>
          <w:kern w:val="0"/>
          <w:lang w:eastAsia="uk-UA"/>
        </w:rPr>
        <w:t>分、共</w:t>
      </w:r>
      <w:r w:rsidR="00AD7DDE" w:rsidRPr="00732628">
        <w:rPr>
          <w:rFonts w:ascii="新細明體" w:hAnsi="新細明體" w:cs="標楷體" w:hint="eastAsia"/>
          <w:b/>
          <w:kern w:val="0"/>
        </w:rPr>
        <w:t xml:space="preserve">30 </w:t>
      </w:r>
      <w:r w:rsidR="00AD7DDE" w:rsidRPr="00732628">
        <w:rPr>
          <w:rFonts w:ascii="新細明體" w:hAnsi="新細明體" w:cs="標楷體"/>
          <w:b/>
          <w:kern w:val="0"/>
          <w:lang w:eastAsia="uk-UA"/>
        </w:rPr>
        <w:t>分</w:t>
      </w:r>
    </w:p>
    <w:p w14:paraId="64A7E4D8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5AFA6C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B-2-1" style="width:65.25pt;height:65.25pt;visibility:visible">
            <v:imagedata r:id="rId10" o:title="B-2-1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54160FEF">
          <v:shape id="_x0000_i1027" type="#_x0000_t75" alt="B-2-2" style="width:65.25pt;height:65.25pt;visibility:visible">
            <v:imagedata r:id="rId11" o:title="B-2-2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6D6E2621">
          <v:shape id="_x0000_i1028" type="#_x0000_t75" alt="B-2-3" style="width:65.25pt;height:65.25pt;visibility:visible">
            <v:imagedata r:id="rId12" o:title="B-2-3"/>
          </v:shape>
        </w:pict>
      </w:r>
    </w:p>
    <w:p w14:paraId="18032FC0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35B9A5D1">
          <v:shape id="_x0000_i1029" type="#_x0000_t75" style="width:65.25pt;height:65.25pt;visibility:visible">
            <v:imagedata r:id="rId13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2E1B1712">
          <v:shape id="_x0000_i1030" type="#_x0000_t75" style="width:65.25pt;height:65.25pt;visibility:visible">
            <v:imagedata r:id="rId14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6050E6B4">
          <v:shape id="_x0000_i1031" type="#_x0000_t75" style="width:65.25pt;height:65.25pt;visibility:visible">
            <v:imagedata r:id="rId15" o:title=""/>
          </v:shape>
        </w:pict>
      </w:r>
    </w:p>
    <w:p w14:paraId="4D4BA733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1AAF6714">
          <v:shape id="_x0000_i1032" type="#_x0000_t75" alt="C-2-1" style="width:65.25pt;height:65.25pt;visibility:visible">
            <v:imagedata r:id="rId16" o:title="C-2-1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56121C04">
          <v:shape id="_x0000_i1033" type="#_x0000_t75" alt="C-2-2" style="width:65.25pt;height:65.25pt;visibility:visible">
            <v:imagedata r:id="rId17" o:title="C-2-2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0FC9B6AC">
          <v:shape id="_x0000_i1034" type="#_x0000_t75" alt="C-2-3" style="width:65.25pt;height:65.25pt;visibility:visible">
            <v:imagedata r:id="rId18" o:title="C-2-3"/>
          </v:shape>
        </w:pict>
      </w:r>
    </w:p>
    <w:p w14:paraId="6A5A302F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4871A991">
          <v:shape id="_x0000_i1035" type="#_x0000_t75" style="width:65.25pt;height:65.25pt;visibility:visible">
            <v:imagedata r:id="rId19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4B830BA6">
          <v:shape id="_x0000_i1036" type="#_x0000_t75" style="width:65.25pt;height:65.25pt;visibility:visible">
            <v:imagedata r:id="rId20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7D62AF53">
          <v:shape id="_x0000_i1037" type="#_x0000_t75" style="width:65.25pt;height:65.25pt;visibility:visible">
            <v:imagedata r:id="rId21" o:title=""/>
          </v:shape>
        </w:pict>
      </w:r>
    </w:p>
    <w:p w14:paraId="20F7610E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4DED030E">
          <v:shape id="_x0000_i1038" type="#_x0000_t75" style="width:65.25pt;height:65.25pt;visibility:visible">
            <v:imagedata r:id="rId22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189B0C53">
          <v:shape id="_x0000_i1039" type="#_x0000_t75" style="width:65.25pt;height:65.25pt;visibility:visible">
            <v:imagedata r:id="rId23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0F3496A2">
          <v:shape id="_x0000_i1040" type="#_x0000_t75" style="width:65.25pt;height:65.25pt;visibility:visible">
            <v:imagedata r:id="rId24" o:title=""/>
          </v:shape>
        </w:pict>
      </w:r>
    </w:p>
    <w:p w14:paraId="4D5311BA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6F838D74">
          <v:shape id="_x0000_i1041" type="#_x0000_t75" alt="C-2-4" style="width:65.25pt;height:65.25pt;visibility:visible">
            <v:imagedata r:id="rId25" o:title="C-2-4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24D69BB8">
          <v:shape id="_x0000_i1042" type="#_x0000_t75" alt="C-2-5" style="width:59.25pt;height:59.25pt;visibility:visible">
            <v:imagedata r:id="rId26" o:title="C-2-5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5820AFFE">
          <v:shape id="_x0000_i1043" type="#_x0000_t75" alt="C-2-6" style="width:59.25pt;height:59.25pt;visibility:visible">
            <v:imagedata r:id="rId27" o:title="C-2-6"/>
          </v:shape>
        </w:pict>
      </w:r>
    </w:p>
    <w:p w14:paraId="06DBFCE4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790C8E6B">
          <v:shape id="_x0000_i1044" type="#_x0000_t75" alt="B-2-10" style="width:59.25pt;height:59.25pt;visibility:visible">
            <v:imagedata r:id="rId28" o:title="B-2-10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71C09554">
          <v:shape id="_x0000_i1045" type="#_x0000_t75" style="width:65.25pt;height:65.25pt;visibility:visible">
            <v:imagedata r:id="rId29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042DBE77">
          <v:shape id="_x0000_i1046" type="#_x0000_t75" style="width:65.25pt;height:65.25pt;visibility:visible">
            <v:imagedata r:id="rId30" o:title=""/>
          </v:shape>
        </w:pict>
      </w:r>
    </w:p>
    <w:p w14:paraId="40817505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69F093F3">
          <v:shape id="_x0000_i1047" type="#_x0000_t75" style="width:65.25pt;height:65.25pt;visibility:visible">
            <v:imagedata r:id="rId31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4D68BE5F">
          <v:shape id="_x0000_i1048" type="#_x0000_t75" style="width:65.25pt;height:65.25pt;visibility:visible">
            <v:imagedata r:id="rId32" o:title="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465C2E55">
          <v:shape id="_x0000_i1049" type="#_x0000_t75" style="width:65.25pt;height:65.25pt;visibility:visible">
            <v:imagedata r:id="rId33" o:title=""/>
          </v:shape>
        </w:pict>
      </w:r>
    </w:p>
    <w:p w14:paraId="41731184" w14:textId="77777777" w:rsidR="00CF33A6" w:rsidRPr="00CF33A6" w:rsidRDefault="00CF33A6" w:rsidP="00CF33A6">
      <w:pPr>
        <w:widowControl/>
        <w:numPr>
          <w:ilvl w:val="0"/>
          <w:numId w:val="8"/>
        </w:numPr>
        <w:spacing w:beforeLines="100" w:before="360" w:afterLines="100" w:after="360"/>
        <w:ind w:hanging="998"/>
        <w:textAlignment w:val="top"/>
        <w:rPr>
          <w:rFonts w:eastAsia="Times New Roman"/>
          <w:kern w:val="0"/>
          <w:lang w:eastAsia="uk-UA"/>
        </w:rPr>
      </w:pP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　</w:t>
      </w:r>
      <w:r w:rsidRPr="00CF33A6">
        <w:rPr>
          <w:rFonts w:eastAsia="Times New Roman" w:hint="eastAsia"/>
          <w:color w:val="000000"/>
          <w:kern w:val="0"/>
        </w:rPr>
        <w:t>(A)</w:t>
      </w:r>
      <w:r w:rsidR="00DB4315">
        <w:rPr>
          <w:rFonts w:eastAsia="Times New Roman"/>
          <w:noProof/>
          <w:kern w:val="0"/>
        </w:rPr>
        <w:pict w14:anchorId="596A5B54">
          <v:shape id="_x0000_i1050" type="#_x0000_t75" alt="2-58" style="width:65.25pt;height:65.25pt;visibility:visible">
            <v:imagedata r:id="rId34" o:title="2-58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(B)</w:t>
      </w:r>
      <w:r w:rsidR="00DB4315">
        <w:rPr>
          <w:rFonts w:eastAsia="Times New Roman"/>
          <w:noProof/>
          <w:kern w:val="0"/>
        </w:rPr>
        <w:pict w14:anchorId="603E874C">
          <v:shape id="_x0000_i1051" type="#_x0000_t75" alt="2-59" style="width:68.25pt;height:68.25pt;visibility:visible">
            <v:imagedata r:id="rId35" o:title="2-59"/>
          </v:shape>
        </w:pict>
      </w:r>
      <w:r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Pr="00CF33A6">
        <w:rPr>
          <w:rFonts w:eastAsia="Times New Roman" w:hint="eastAsia"/>
          <w:color w:val="000000"/>
          <w:kern w:val="0"/>
        </w:rPr>
        <w:t>(C)</w:t>
      </w:r>
      <w:r w:rsidR="00DB4315">
        <w:rPr>
          <w:rFonts w:eastAsia="Times New Roman"/>
          <w:noProof/>
          <w:kern w:val="0"/>
        </w:rPr>
        <w:pict w14:anchorId="59D94A05">
          <v:shape id="_x0000_i1052" type="#_x0000_t75" alt="2-60" style="width:68.25pt;height:68.25pt;visibility:visible">
            <v:imagedata r:id="rId36" o:title="2-60"/>
          </v:shape>
        </w:pict>
      </w:r>
    </w:p>
    <w:p w14:paraId="7673C07A" w14:textId="180B6D1F" w:rsidR="00CF33A6" w:rsidRPr="00CF33A6" w:rsidRDefault="00DB4315" w:rsidP="00DB4315">
      <w:pPr>
        <w:snapToGrid w:val="0"/>
        <w:spacing w:afterLines="20" w:after="72" w:line="360" w:lineRule="auto"/>
        <w:ind w:left="1080" w:hangingChars="450" w:hanging="1080"/>
        <w:textAlignment w:val="top"/>
        <w:rPr>
          <w:rFonts w:eastAsia="Times New Roman"/>
          <w:kern w:val="0"/>
          <w:lang w:eastAsia="uk-UA"/>
        </w:rPr>
      </w:pPr>
      <w:r>
        <w:rPr>
          <w:rFonts w:hint="eastAsia"/>
          <w:color w:val="000000"/>
          <w:kern w:val="0"/>
        </w:rPr>
        <w:t>(    )1</w:t>
      </w:r>
      <w:r>
        <w:rPr>
          <w:rFonts w:hint="eastAsia"/>
          <w:color w:val="000000"/>
          <w:kern w:val="0"/>
        </w:rPr>
        <w:t>0</w:t>
      </w:r>
      <w:r w:rsidRPr="00B528A6">
        <w:rPr>
          <w:rFonts w:hint="eastAsia"/>
        </w:rPr>
        <w:t>.</w:t>
      </w:r>
      <w:r>
        <w:tab/>
      </w:r>
      <w:r w:rsidR="00CF33A6" w:rsidRPr="00CF33A6">
        <w:rPr>
          <w:rFonts w:eastAsia="Times New Roman" w:hint="eastAsia"/>
          <w:color w:val="000000"/>
          <w:kern w:val="0"/>
        </w:rPr>
        <w:t>(A)</w:t>
      </w:r>
      <w:r>
        <w:rPr>
          <w:rFonts w:eastAsia="Times New Roman"/>
          <w:noProof/>
          <w:kern w:val="0"/>
        </w:rPr>
        <w:pict w14:anchorId="7FF992BB">
          <v:shape id="_x0000_i1053" type="#_x0000_t75" alt="A-2-13" style="width:70.5pt;height:70.5pt;visibility:visible">
            <v:imagedata r:id="rId37" o:title="A-2-13"/>
          </v:shape>
        </w:pict>
      </w:r>
      <w:r w:rsidR="00CF33A6" w:rsidRPr="00CF33A6">
        <w:rPr>
          <w:rFonts w:ascii="新細明體" w:hAnsi="新細明體" w:cs="新細明體" w:hint="eastAsia"/>
          <w:color w:val="000000"/>
          <w:kern w:val="0"/>
          <w:sz w:val="6"/>
          <w:szCs w:val="6"/>
        </w:rPr>
        <w:t xml:space="preserve">　</w:t>
      </w:r>
      <w:r w:rsidR="00CF33A6" w:rsidRPr="00CF33A6">
        <w:rPr>
          <w:rFonts w:eastAsia="Times New Roman" w:hint="eastAsia"/>
          <w:color w:val="000000"/>
          <w:kern w:val="0"/>
        </w:rPr>
        <w:t>(B)</w:t>
      </w:r>
      <w:r>
        <w:rPr>
          <w:rFonts w:eastAsia="Times New Roman"/>
          <w:noProof/>
          <w:kern w:val="0"/>
        </w:rPr>
        <w:pict w14:anchorId="247F05DF">
          <v:shape id="_x0000_i1054" type="#_x0000_t75" alt="A-2-14" style="width:68.25pt;height:68.25pt;visibility:visible">
            <v:imagedata r:id="rId38" o:title="A-2-14"/>
          </v:shape>
        </w:pict>
      </w:r>
      <w:r w:rsidR="00CF33A6" w:rsidRPr="00CF33A6">
        <w:rPr>
          <w:rFonts w:eastAsia="Times New Roman" w:hint="eastAsia"/>
          <w:color w:val="000000"/>
          <w:kern w:val="0"/>
        </w:rPr>
        <w:t>(C)</w:t>
      </w:r>
      <w:r>
        <w:rPr>
          <w:rFonts w:eastAsia="Times New Roman"/>
          <w:noProof/>
          <w:kern w:val="0"/>
        </w:rPr>
        <w:pict w14:anchorId="38111241">
          <v:shape id="_x0000_i1055" type="#_x0000_t75" alt="A-2-15" style="width:68.25pt;height:68.25pt;visibility:visible">
            <v:imagedata r:id="rId39" o:title="A-2-15"/>
          </v:shape>
        </w:pict>
      </w:r>
    </w:p>
    <w:p w14:paraId="51AC0C1E" w14:textId="77777777" w:rsidR="00A43033" w:rsidRPr="00732628" w:rsidRDefault="006724D8" w:rsidP="00984CC5">
      <w:pPr>
        <w:adjustRightInd w:val="0"/>
        <w:snapToGrid w:val="0"/>
        <w:spacing w:line="400" w:lineRule="exact"/>
        <w:rPr>
          <w:rFonts w:ascii="新細明體" w:hAnsi="新細明體" w:cs="標楷體"/>
          <w:b/>
          <w:kern w:val="0"/>
        </w:rPr>
      </w:pPr>
      <w:r w:rsidRPr="00732628">
        <w:rPr>
          <w:rFonts w:ascii="新細明體" w:hAnsi="新細明體" w:hint="eastAsia"/>
          <w:b/>
        </w:rPr>
        <w:t>二、</w:t>
      </w:r>
      <w:r w:rsidR="00A43033" w:rsidRPr="00732628">
        <w:rPr>
          <w:rFonts w:ascii="新細明體" w:hAnsi="新細明體" w:cs="標楷體"/>
          <w:b/>
          <w:kern w:val="0"/>
          <w:lang w:eastAsia="uk-UA"/>
        </w:rPr>
        <w:t>基本問答-根據聽到的內容，選出合適的回應：</w:t>
      </w:r>
    </w:p>
    <w:p w14:paraId="5059C838" w14:textId="77777777" w:rsidR="006724D8" w:rsidRPr="00984CC5" w:rsidRDefault="00A43033" w:rsidP="00984CC5">
      <w:pPr>
        <w:adjustRightInd w:val="0"/>
        <w:snapToGrid w:val="0"/>
        <w:spacing w:line="400" w:lineRule="exact"/>
        <w:rPr>
          <w:rFonts w:ascii="Calibri" w:eastAsia="標楷體" w:hAnsi="Calibri" w:cs="標楷體"/>
          <w:b/>
          <w:kern w:val="0"/>
          <w:lang w:val="uk-UA" w:eastAsia="uk-UA"/>
        </w:rPr>
      </w:pPr>
      <w:r w:rsidRPr="00732628">
        <w:rPr>
          <w:rFonts w:ascii="新細明體" w:hAnsi="新細明體" w:cs="標楷體"/>
          <w:b/>
          <w:kern w:val="0"/>
          <w:lang w:eastAsia="uk-UA"/>
        </w:rPr>
        <w:t>每題</w:t>
      </w:r>
      <w:r w:rsidRPr="00732628">
        <w:rPr>
          <w:rFonts w:ascii="新細明體" w:hAnsi="新細明體" w:cs="標楷體" w:hint="eastAsia"/>
          <w:b/>
          <w:kern w:val="0"/>
        </w:rPr>
        <w:t>3</w:t>
      </w:r>
      <w:r w:rsidRPr="00732628">
        <w:rPr>
          <w:rFonts w:ascii="新細明體" w:hAnsi="新細明體" w:cs="標楷體"/>
          <w:b/>
          <w:kern w:val="0"/>
          <w:lang w:eastAsia="uk-UA"/>
        </w:rPr>
        <w:t>分、共</w:t>
      </w:r>
      <w:r w:rsidRPr="00732628">
        <w:rPr>
          <w:rFonts w:ascii="新細明體" w:hAnsi="新細明體" w:cs="標楷體" w:hint="eastAsia"/>
          <w:b/>
          <w:kern w:val="0"/>
        </w:rPr>
        <w:t>30</w:t>
      </w:r>
      <w:r w:rsidRPr="00732628">
        <w:rPr>
          <w:rFonts w:ascii="新細明體" w:hAnsi="新細明體" w:cs="標楷體"/>
          <w:b/>
          <w:kern w:val="0"/>
          <w:lang w:eastAsia="uk-UA"/>
        </w:rPr>
        <w:t>分</w:t>
      </w:r>
    </w:p>
    <w:p w14:paraId="1F62E6B6" w14:textId="3DBB2856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>
        <w:rPr>
          <w:rFonts w:hint="eastAsia"/>
          <w:color w:val="000000"/>
          <w:kern w:val="0"/>
        </w:rPr>
        <w:t>(    )11</w:t>
      </w:r>
      <w:r w:rsidRPr="00B528A6">
        <w:rPr>
          <w:rFonts w:hint="eastAsia"/>
        </w:rPr>
        <w:t>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It’s easy.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It’s strong.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(C)</w:t>
      </w:r>
      <w:r w:rsidR="00A43033" w:rsidRPr="00B528A6">
        <w:t>It’s delicious.</w:t>
      </w:r>
    </w:p>
    <w:p w14:paraId="2A69E003" w14:textId="439356DA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)12.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 xml:space="preserve">It is on your desk. 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This is my birthday gift.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 xml:space="preserve">There is no birthday party here.  </w:t>
      </w:r>
    </w:p>
    <w:p w14:paraId="3AC3A3F0" w14:textId="3C09FF33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)13.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I am fine.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I am sorry.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(C)</w:t>
      </w:r>
      <w:r w:rsidR="00A43033" w:rsidRPr="00B528A6">
        <w:t>That’s right.</w:t>
      </w:r>
    </w:p>
    <w:p w14:paraId="6AB366DC" w14:textId="2BF8543D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)14.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There is a cat.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They are my favorite animals.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>Elephants. They are big and strong.</w:t>
      </w:r>
    </w:p>
    <w:p w14:paraId="6D9CE275" w14:textId="7B893BDE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)15.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Yes, there are some.</w:t>
      </w:r>
      <w:r>
        <w:br/>
      </w:r>
      <w:r w:rsidR="00A43033" w:rsidRPr="00B528A6">
        <w:rPr>
          <w:rFonts w:hint="eastAsia"/>
        </w:rPr>
        <w:t>(B)</w:t>
      </w:r>
      <w:r w:rsidR="00A43033" w:rsidRPr="00B528A6">
        <w:t>The forest is big and beautiful.</w:t>
      </w:r>
      <w:r w:rsidR="00A43033" w:rsidRPr="00B528A6">
        <w:rPr>
          <w:rFonts w:hint="eastAsia"/>
        </w:rPr>
        <w:t xml:space="preserve">　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>Yes, some animals are in the zoo.</w:t>
      </w:r>
    </w:p>
    <w:p w14:paraId="7AA297AC" w14:textId="0D834376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)16.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I like beef noodles.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Oh, no. It is not easy.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>Please put the chopsticks on the table.</w:t>
      </w:r>
    </w:p>
    <w:p w14:paraId="35AACFED" w14:textId="3CCDB19E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)17.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It is a pen.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That is a bag.</w:t>
      </w:r>
      <w:r w:rsidR="00A43033" w:rsidRPr="00B528A6">
        <w:rPr>
          <w:rFonts w:hint="eastAsia"/>
        </w:rPr>
        <w:t xml:space="preserve">　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>It is on my desk.</w:t>
      </w:r>
    </w:p>
    <w:p w14:paraId="5494E5FE" w14:textId="067AC54C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)18.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The party is fun.</w:t>
      </w:r>
      <w:r w:rsidR="00A43033" w:rsidRPr="00B528A6">
        <w:rPr>
          <w:rFonts w:hint="eastAsia"/>
        </w:rPr>
        <w:t xml:space="preserve">　</w:t>
      </w:r>
      <w:r w:rsidR="00A43033" w:rsidRPr="00B528A6">
        <w:rPr>
          <w:rFonts w:hint="eastAsia"/>
        </w:rPr>
        <w:t>(B)</w:t>
      </w:r>
      <w:r w:rsidR="00A43033" w:rsidRPr="00B528A6">
        <w:t>You’re welcome.</w:t>
      </w:r>
      <w:r w:rsidR="00A43033" w:rsidRPr="00B528A6">
        <w:rPr>
          <w:rFonts w:hint="eastAsia"/>
        </w:rPr>
        <w:t xml:space="preserve">　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>The e-mail is about a party.</w:t>
      </w:r>
    </w:p>
    <w:p w14:paraId="34C300BF" w14:textId="2AFE9BC0" w:rsidR="00A43033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 w:rsidRPr="00B528A6">
        <w:rPr>
          <w:rFonts w:hint="eastAsia"/>
        </w:rPr>
        <w:t>(    )19.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Yes. She is in the bedroom.</w:t>
      </w:r>
      <w:r w:rsidR="00A43033" w:rsidRPr="00B528A6">
        <w:rPr>
          <w:rFonts w:hint="eastAsia"/>
        </w:rPr>
        <w:t xml:space="preserve">　</w:t>
      </w:r>
      <w:r>
        <w:br/>
      </w:r>
      <w:r w:rsidR="00A43033" w:rsidRPr="00B528A6">
        <w:rPr>
          <w:rFonts w:hint="eastAsia"/>
        </w:rPr>
        <w:t>(B)</w:t>
      </w:r>
      <w:r w:rsidR="00A43033" w:rsidRPr="00B528A6">
        <w:t>Right. She is in the classroom.</w:t>
      </w:r>
      <w:r w:rsidR="00A43033" w:rsidRPr="00B528A6">
        <w:rPr>
          <w:rFonts w:hint="eastAsia"/>
        </w:rPr>
        <w:t xml:space="preserve">　</w:t>
      </w:r>
      <w:r>
        <w:br/>
      </w:r>
      <w:r w:rsidR="00A43033" w:rsidRPr="00B528A6">
        <w:rPr>
          <w:rFonts w:hint="eastAsia"/>
        </w:rPr>
        <w:t>(C)</w:t>
      </w:r>
      <w:r w:rsidR="00A43033" w:rsidRPr="00B528A6">
        <w:t>No. She is in the swimming pool.</w:t>
      </w:r>
    </w:p>
    <w:p w14:paraId="3400A5D6" w14:textId="4F56FF02" w:rsidR="00522EF5" w:rsidRPr="00B528A6" w:rsidRDefault="00B528A6" w:rsidP="00B528A6">
      <w:pPr>
        <w:snapToGrid w:val="0"/>
        <w:spacing w:afterLines="20" w:after="72" w:line="360" w:lineRule="auto"/>
        <w:ind w:left="1080" w:hangingChars="450" w:hanging="1080"/>
        <w:rPr>
          <w:rFonts w:eastAsia="Times New Roman"/>
          <w:kern w:val="0"/>
          <w:lang w:eastAsia="uk-UA"/>
        </w:rPr>
      </w:pPr>
      <w:r w:rsidRPr="00B528A6">
        <w:rPr>
          <w:rFonts w:hint="eastAsia"/>
        </w:rPr>
        <w:t>(    )20.</w:t>
      </w:r>
      <w:r>
        <w:tab/>
      </w:r>
      <w:r w:rsidR="00A43033" w:rsidRPr="00B528A6">
        <w:rPr>
          <w:rFonts w:hint="eastAsia"/>
        </w:rPr>
        <w:t>(A)</w:t>
      </w:r>
      <w:r w:rsidR="00A43033" w:rsidRPr="00B528A6">
        <w:t>Ok. S</w:t>
      </w:r>
      <w:r w:rsidR="00A43033" w:rsidRPr="00B528A6">
        <w:rPr>
          <w:rFonts w:eastAsia="Times New Roman"/>
          <w:color w:val="000000"/>
          <w:kern w:val="0"/>
        </w:rPr>
        <w:t>ee you at the party.</w:t>
      </w:r>
      <w:r w:rsidR="00A43033" w:rsidRPr="00B528A6">
        <w:rPr>
          <w:rFonts w:ascii="新細明體" w:hAnsi="新細明體" w:cs="新細明體" w:hint="eastAsia"/>
          <w:color w:val="000000"/>
          <w:kern w:val="0"/>
        </w:rPr>
        <w:t xml:space="preserve">　</w:t>
      </w:r>
      <w:r w:rsidRPr="00B528A6">
        <w:rPr>
          <w:kern w:val="0"/>
        </w:rPr>
        <w:br/>
      </w:r>
      <w:r w:rsidR="00A43033" w:rsidRPr="00B528A6">
        <w:rPr>
          <w:rFonts w:eastAsia="Times New Roman" w:hint="eastAsia"/>
          <w:color w:val="000000"/>
          <w:kern w:val="0"/>
        </w:rPr>
        <w:t>(B)</w:t>
      </w:r>
      <w:r w:rsidR="00A43033" w:rsidRPr="00B528A6">
        <w:rPr>
          <w:rFonts w:eastAsia="Times New Roman"/>
          <w:color w:val="000000"/>
          <w:kern w:val="0"/>
        </w:rPr>
        <w:t>Wear something from your country.</w:t>
      </w:r>
      <w:r w:rsidR="00A43033" w:rsidRPr="00B528A6">
        <w:rPr>
          <w:rFonts w:ascii="新細明體" w:hAnsi="新細明體" w:cs="新細明體" w:hint="eastAsia"/>
          <w:color w:val="000000"/>
          <w:kern w:val="0"/>
        </w:rPr>
        <w:t xml:space="preserve">　</w:t>
      </w:r>
      <w:r>
        <w:rPr>
          <w:color w:val="000000"/>
          <w:kern w:val="0"/>
        </w:rPr>
        <w:br/>
      </w:r>
      <w:r w:rsidR="00A43033" w:rsidRPr="00B528A6">
        <w:rPr>
          <w:rFonts w:eastAsia="Times New Roman" w:hint="eastAsia"/>
          <w:color w:val="000000"/>
          <w:kern w:val="0"/>
        </w:rPr>
        <w:t>(C)</w:t>
      </w:r>
      <w:r w:rsidR="00A43033" w:rsidRPr="00B528A6">
        <w:rPr>
          <w:rFonts w:eastAsia="Times New Roman"/>
          <w:color w:val="000000"/>
          <w:kern w:val="0"/>
        </w:rPr>
        <w:t>Halloween is just around the corner.</w:t>
      </w:r>
    </w:p>
    <w:p w14:paraId="17E6E414" w14:textId="77777777" w:rsidR="00A43033" w:rsidRPr="00732628" w:rsidRDefault="00DB4315" w:rsidP="00B528A6">
      <w:pPr>
        <w:spacing w:beforeLines="20" w:before="72" w:afterLines="20" w:after="72" w:line="460" w:lineRule="exact"/>
        <w:rPr>
          <w:rFonts w:ascii="新細明體" w:hAnsi="新細明體"/>
          <w:b/>
          <w:kern w:val="0"/>
        </w:rPr>
      </w:pPr>
      <w:r>
        <w:rPr>
          <w:rFonts w:ascii="新細明體" w:hAnsi="新細明體"/>
          <w:b/>
          <w:noProof/>
        </w:rPr>
        <w:pict w14:anchorId="01F62414">
          <v:shapetype id="_x0000_t202" coordsize="21600,21600" o:spt="202" path="m,l,21600r21600,l21600,xe">
            <v:stroke joinstyle="miter"/>
            <v:path gradientshapeok="t" o:connecttype="rect"/>
          </v:shapetype>
          <v:shape id="文字方塊 2" o:spid="_x0000_s2050" type="#_x0000_t202" style="position:absolute;margin-left:227.8pt;margin-top:979.1pt;width:261.95pt;height:25.2pt;z-index:251657216;visibility:visible;mso-width-percent:400;mso-height-percent:200;mso-wrap-distance-top:3.6pt;mso-wrap-distance-bottom:3.6pt;mso-position-horizontal-relative:page;mso-position-vertical-relative:page;mso-width-percent:400;mso-height-percent:200;mso-width-relative:margin;mso-height-relative:margin" filled="f" stroked="f">
            <v:textbox style="mso-fit-shape-to-text:t">
              <w:txbxContent>
                <w:p w14:paraId="2D6A14AD" w14:textId="77777777" w:rsidR="00F41BC2" w:rsidRDefault="00F41BC2" w:rsidP="00F41BC2">
                  <w:pPr>
                    <w:jc w:val="center"/>
                  </w:pPr>
                  <w:r>
                    <w:rPr>
                      <w:rFonts w:hint="eastAsia"/>
                    </w:rPr>
                    <w:t>※背面尚有試題※</w:t>
                  </w:r>
                </w:p>
              </w:txbxContent>
            </v:textbox>
            <w10:wrap anchorx="margin" anchory="page"/>
          </v:shape>
        </w:pict>
      </w:r>
      <w:r w:rsidR="006724D8" w:rsidRPr="00732628">
        <w:rPr>
          <w:rFonts w:ascii="新細明體" w:hAnsi="新細明體" w:hint="eastAsia"/>
          <w:b/>
        </w:rPr>
        <w:t>三、</w:t>
      </w:r>
      <w:r w:rsidR="00A43033" w:rsidRPr="00732628">
        <w:rPr>
          <w:rFonts w:ascii="新細明體" w:hAnsi="新細明體" w:cs="標楷體"/>
          <w:b/>
          <w:kern w:val="0"/>
          <w:lang w:eastAsia="uk-UA"/>
        </w:rPr>
        <w:t>言談理解-根據聽到的對話內容與問題，選出正確的答案：每題</w:t>
      </w:r>
      <w:r w:rsidR="00A43033" w:rsidRPr="00732628">
        <w:rPr>
          <w:rFonts w:ascii="新細明體" w:hAnsi="新細明體" w:cs="標楷體" w:hint="eastAsia"/>
          <w:b/>
          <w:kern w:val="0"/>
        </w:rPr>
        <w:t>4</w:t>
      </w:r>
      <w:r w:rsidR="00A43033" w:rsidRPr="00732628">
        <w:rPr>
          <w:rFonts w:ascii="新細明體" w:hAnsi="新細明體" w:cs="標楷體"/>
          <w:b/>
          <w:kern w:val="0"/>
          <w:lang w:eastAsia="uk-UA"/>
        </w:rPr>
        <w:t>分、共</w:t>
      </w:r>
      <w:r w:rsidR="00A43033" w:rsidRPr="00732628">
        <w:rPr>
          <w:rFonts w:ascii="新細明體" w:hAnsi="新細明體" w:cs="標楷體" w:hint="eastAsia"/>
          <w:b/>
          <w:kern w:val="0"/>
        </w:rPr>
        <w:t>40</w:t>
      </w:r>
      <w:r w:rsidR="00A43033" w:rsidRPr="00732628">
        <w:rPr>
          <w:rFonts w:ascii="新細明體" w:hAnsi="新細明體" w:cs="標楷體"/>
          <w:b/>
          <w:kern w:val="0"/>
          <w:lang w:eastAsia="uk-UA"/>
        </w:rPr>
        <w:t>分</w:t>
      </w:r>
    </w:p>
    <w:p w14:paraId="0FC884DF" w14:textId="134A84E0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  <w:rPr>
          <w:kern w:val="0"/>
          <w:lang w:eastAsia="uk-UA"/>
        </w:rPr>
      </w:pPr>
      <w:r w:rsidRPr="00B528A6">
        <w:rPr>
          <w:rFonts w:hint="eastAsia"/>
          <w:color w:val="000000"/>
          <w:kern w:val="0"/>
        </w:rPr>
        <w:t>(    )21.</w:t>
      </w:r>
      <w:r w:rsidRPr="00B528A6">
        <w:rPr>
          <w:color w:val="000000"/>
          <w:kern w:val="0"/>
        </w:rPr>
        <w:tab/>
      </w:r>
      <w:r w:rsidR="00984CC5" w:rsidRPr="00B528A6">
        <w:rPr>
          <w:rFonts w:hint="eastAsia"/>
          <w:color w:val="000000"/>
          <w:kern w:val="0"/>
        </w:rPr>
        <w:t>(A)</w:t>
      </w:r>
      <w:r w:rsidR="00984CC5" w:rsidRPr="00B528A6">
        <w:rPr>
          <w:color w:val="000000"/>
          <w:kern w:val="0"/>
        </w:rPr>
        <w:t>The cake is for the man’s wife.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F41BC2" w:rsidRPr="00B528A6">
        <w:rPr>
          <w:kern w:val="0"/>
          <w:lang w:eastAsia="uk-UA"/>
        </w:rPr>
        <w:br/>
      </w:r>
      <w:r w:rsidR="00984CC5" w:rsidRPr="00B528A6">
        <w:rPr>
          <w:rFonts w:hint="eastAsia"/>
          <w:color w:val="000000"/>
          <w:kern w:val="0"/>
        </w:rPr>
        <w:t>(B)</w:t>
      </w:r>
      <w:r w:rsidR="00984CC5" w:rsidRPr="00B528A6">
        <w:rPr>
          <w:color w:val="000000"/>
          <w:kern w:val="0"/>
        </w:rPr>
        <w:t>Tomorrow is the girl’s birthday.</w:t>
      </w:r>
      <w:r w:rsidR="00F41BC2" w:rsidRPr="00B528A6">
        <w:rPr>
          <w:color w:val="000000"/>
          <w:kern w:val="0"/>
        </w:rPr>
        <w:br/>
      </w:r>
      <w:r w:rsidR="00984CC5" w:rsidRPr="00B528A6">
        <w:rPr>
          <w:rFonts w:hint="eastAsia"/>
          <w:color w:val="000000"/>
          <w:kern w:val="0"/>
        </w:rPr>
        <w:t>(C)</w:t>
      </w:r>
      <w:r w:rsidR="00984CC5" w:rsidRPr="00B528A6">
        <w:rPr>
          <w:color w:val="000000"/>
          <w:kern w:val="0"/>
        </w:rPr>
        <w:t>The girl is not happy with her lunch.</w:t>
      </w:r>
    </w:p>
    <w:p w14:paraId="1A9E1BEE" w14:textId="27E28F60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  <w:rPr>
          <w:kern w:val="0"/>
          <w:lang w:eastAsia="uk-UA"/>
        </w:rPr>
      </w:pPr>
      <w:r w:rsidRPr="00B528A6">
        <w:rPr>
          <w:rFonts w:hint="eastAsia"/>
          <w:color w:val="000000"/>
          <w:kern w:val="0"/>
        </w:rPr>
        <w:t>(    )22.</w:t>
      </w:r>
      <w:r>
        <w:rPr>
          <w:color w:val="000000"/>
          <w:kern w:val="0"/>
        </w:rPr>
        <w:tab/>
      </w:r>
      <w:r w:rsidR="00984CC5" w:rsidRPr="00B528A6">
        <w:rPr>
          <w:rFonts w:hint="eastAsia"/>
          <w:color w:val="000000"/>
          <w:kern w:val="0"/>
        </w:rPr>
        <w:t>(A)</w:t>
      </w:r>
      <w:r w:rsidR="00984CC5" w:rsidRPr="00B528A6">
        <w:rPr>
          <w:color w:val="000000"/>
          <w:kern w:val="0"/>
        </w:rPr>
        <w:t>Cakes.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984CC5" w:rsidRPr="00B528A6">
        <w:rPr>
          <w:rFonts w:hint="eastAsia"/>
          <w:color w:val="000000"/>
          <w:kern w:val="0"/>
        </w:rPr>
        <w:t>(B)</w:t>
      </w:r>
      <w:r w:rsidR="00984CC5" w:rsidRPr="00B528A6">
        <w:rPr>
          <w:color w:val="000000"/>
          <w:kern w:val="0"/>
        </w:rPr>
        <w:t>Tacos.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984CC5" w:rsidRPr="00B528A6">
        <w:rPr>
          <w:rFonts w:hint="eastAsia"/>
          <w:color w:val="000000"/>
          <w:kern w:val="0"/>
        </w:rPr>
        <w:t>(C)</w:t>
      </w:r>
      <w:r w:rsidR="00984CC5" w:rsidRPr="00B528A6">
        <w:rPr>
          <w:color w:val="000000"/>
          <w:kern w:val="0"/>
        </w:rPr>
        <w:t>Beef noodles.</w:t>
      </w:r>
    </w:p>
    <w:p w14:paraId="3EA246CA" w14:textId="43BF23F1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  <w:rPr>
          <w:kern w:val="0"/>
          <w:lang w:eastAsia="uk-UA"/>
        </w:rPr>
      </w:pPr>
      <w:r w:rsidRPr="00B528A6">
        <w:rPr>
          <w:rFonts w:hint="eastAsia"/>
          <w:color w:val="000000"/>
          <w:kern w:val="0"/>
        </w:rPr>
        <w:t>(    )23.</w:t>
      </w:r>
      <w:r>
        <w:rPr>
          <w:color w:val="000000"/>
          <w:kern w:val="0"/>
        </w:rPr>
        <w:tab/>
      </w:r>
      <w:r w:rsidR="00984CC5" w:rsidRPr="00B528A6">
        <w:rPr>
          <w:rFonts w:hint="eastAsia"/>
          <w:color w:val="000000"/>
          <w:kern w:val="0"/>
        </w:rPr>
        <w:t>(A)</w:t>
      </w:r>
      <w:r w:rsidR="00984CC5" w:rsidRPr="00B528A6">
        <w:rPr>
          <w:color w:val="000000"/>
          <w:kern w:val="0"/>
        </w:rPr>
        <w:t>In the USA.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984CC5" w:rsidRPr="00B528A6">
        <w:rPr>
          <w:rFonts w:hint="eastAsia"/>
          <w:color w:val="000000"/>
          <w:kern w:val="0"/>
        </w:rPr>
        <w:t>(B)</w:t>
      </w:r>
      <w:r w:rsidR="00984CC5" w:rsidRPr="00B528A6">
        <w:rPr>
          <w:color w:val="000000"/>
          <w:kern w:val="0"/>
        </w:rPr>
        <w:t>In the classroom.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F41BC2" w:rsidRPr="00B528A6">
        <w:rPr>
          <w:kern w:val="0"/>
          <w:lang w:eastAsia="uk-UA"/>
        </w:rPr>
        <w:br/>
      </w:r>
      <w:r w:rsidR="00984CC5" w:rsidRPr="00B528A6">
        <w:rPr>
          <w:rFonts w:hint="eastAsia"/>
          <w:color w:val="000000"/>
          <w:kern w:val="0"/>
        </w:rPr>
        <w:t>(C)</w:t>
      </w:r>
      <w:r w:rsidR="00984CC5" w:rsidRPr="00B528A6">
        <w:rPr>
          <w:color w:val="000000"/>
          <w:kern w:val="0"/>
        </w:rPr>
        <w:t>At Alice’s bedroom.</w:t>
      </w:r>
    </w:p>
    <w:p w14:paraId="7282783D" w14:textId="208A06B3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  <w:rPr>
          <w:kern w:val="0"/>
          <w:lang w:eastAsia="uk-UA"/>
        </w:rPr>
      </w:pPr>
      <w:r w:rsidRPr="00B528A6">
        <w:rPr>
          <w:rFonts w:hint="eastAsia"/>
          <w:color w:val="000000"/>
          <w:kern w:val="0"/>
        </w:rPr>
        <w:t>(    )24.</w:t>
      </w:r>
      <w:r>
        <w:rPr>
          <w:color w:val="000000"/>
          <w:kern w:val="0"/>
        </w:rPr>
        <w:tab/>
      </w:r>
      <w:r w:rsidR="00984CC5" w:rsidRPr="00B528A6">
        <w:rPr>
          <w:rFonts w:hint="eastAsia"/>
          <w:color w:val="000000"/>
          <w:kern w:val="0"/>
        </w:rPr>
        <w:t>(A)</w:t>
      </w:r>
      <w:r w:rsidR="00984CC5" w:rsidRPr="00B528A6">
        <w:rPr>
          <w:color w:val="000000"/>
          <w:kern w:val="0"/>
        </w:rPr>
        <w:t>A book.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984CC5" w:rsidRPr="00B528A6">
        <w:rPr>
          <w:rFonts w:hint="eastAsia"/>
          <w:color w:val="000000"/>
          <w:kern w:val="0"/>
        </w:rPr>
        <w:t>(B)</w:t>
      </w:r>
      <w:r w:rsidR="00984CC5" w:rsidRPr="00B528A6">
        <w:rPr>
          <w:color w:val="000000"/>
          <w:kern w:val="0"/>
        </w:rPr>
        <w:t>A jacket.</w:t>
      </w:r>
      <w:r w:rsidR="00984CC5" w:rsidRPr="00B528A6">
        <w:rPr>
          <w:rFonts w:hint="eastAsia"/>
          <w:color w:val="000000"/>
          <w:kern w:val="0"/>
        </w:rPr>
        <w:t xml:space="preserve">　</w:t>
      </w:r>
      <w:r w:rsidR="00984CC5" w:rsidRPr="00B528A6">
        <w:rPr>
          <w:rFonts w:hint="eastAsia"/>
          <w:color w:val="000000"/>
          <w:kern w:val="0"/>
        </w:rPr>
        <w:t>(C)</w:t>
      </w:r>
      <w:r w:rsidR="00984CC5" w:rsidRPr="00B528A6">
        <w:rPr>
          <w:color w:val="000000"/>
          <w:kern w:val="0"/>
        </w:rPr>
        <w:t>Some pictures.</w:t>
      </w:r>
    </w:p>
    <w:p w14:paraId="7E1BB263" w14:textId="59840166" w:rsidR="00984CC5" w:rsidRDefault="00B528A6" w:rsidP="00B528A6">
      <w:pPr>
        <w:snapToGrid w:val="0"/>
        <w:spacing w:afterLines="20" w:after="72" w:line="360" w:lineRule="auto"/>
        <w:ind w:left="1080" w:hangingChars="450" w:hanging="1080"/>
        <w:rPr>
          <w:color w:val="000000"/>
          <w:kern w:val="0"/>
        </w:rPr>
      </w:pPr>
      <w:r>
        <w:rPr>
          <w:rFonts w:hint="eastAsia"/>
          <w:color w:val="000000"/>
          <w:kern w:val="0"/>
        </w:rPr>
        <w:t>(    )25.</w:t>
      </w:r>
      <w:r>
        <w:rPr>
          <w:color w:val="000000"/>
          <w:kern w:val="0"/>
        </w:rPr>
        <w:tab/>
      </w:r>
      <w:r w:rsidR="00984CC5" w:rsidRPr="00B528A6">
        <w:rPr>
          <w:rFonts w:hint="eastAsia"/>
          <w:color w:val="000000"/>
          <w:kern w:val="0"/>
        </w:rPr>
        <w:t>(A)</w:t>
      </w:r>
      <w:r w:rsidR="00984CC5" w:rsidRPr="00B528A6">
        <w:rPr>
          <w:color w:val="000000"/>
          <w:kern w:val="0"/>
        </w:rPr>
        <w:t>The party is in the morning.</w:t>
      </w:r>
      <w:r w:rsidR="00F41BC2" w:rsidRPr="00B528A6">
        <w:rPr>
          <w:color w:val="000000"/>
          <w:kern w:val="0"/>
        </w:rPr>
        <w:br/>
      </w:r>
      <w:r w:rsidR="00984CC5" w:rsidRPr="00B528A6">
        <w:rPr>
          <w:rFonts w:hint="eastAsia"/>
          <w:color w:val="000000"/>
          <w:kern w:val="0"/>
        </w:rPr>
        <w:t>(B)</w:t>
      </w:r>
      <w:r w:rsidR="00984CC5" w:rsidRPr="00B528A6">
        <w:rPr>
          <w:color w:val="000000"/>
          <w:kern w:val="0"/>
        </w:rPr>
        <w:t>The party is on Double Tenth Day.</w:t>
      </w:r>
      <w:r>
        <w:rPr>
          <w:color w:val="000000"/>
          <w:kern w:val="0"/>
        </w:rPr>
        <w:br/>
      </w:r>
      <w:r w:rsidR="00984CC5" w:rsidRPr="00B528A6">
        <w:rPr>
          <w:rFonts w:hint="eastAsia"/>
          <w:color w:val="000000"/>
          <w:kern w:val="0"/>
        </w:rPr>
        <w:t>(C)</w:t>
      </w:r>
      <w:r w:rsidR="00984CC5" w:rsidRPr="00B528A6">
        <w:rPr>
          <w:color w:val="000000"/>
          <w:kern w:val="0"/>
        </w:rPr>
        <w:t>Please bring some drinks for the party.</w:t>
      </w:r>
    </w:p>
    <w:p w14:paraId="237B465B" w14:textId="77777777" w:rsidR="00B528A6" w:rsidRDefault="00B528A6" w:rsidP="00B528A6">
      <w:pPr>
        <w:snapToGrid w:val="0"/>
        <w:spacing w:afterLines="20" w:after="72" w:line="360" w:lineRule="auto"/>
        <w:ind w:left="1080" w:hangingChars="450" w:hanging="1080"/>
        <w:rPr>
          <w:color w:val="000000"/>
          <w:kern w:val="0"/>
        </w:rPr>
      </w:pPr>
    </w:p>
    <w:p w14:paraId="0C71C11F" w14:textId="53CBAC2C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>
        <w:rPr>
          <w:rFonts w:hint="eastAsia"/>
          <w:color w:val="000000"/>
          <w:kern w:val="0"/>
        </w:rPr>
        <w:lastRenderedPageBreak/>
        <w:t>(    )26.</w:t>
      </w:r>
      <w:r>
        <w:rPr>
          <w:color w:val="000000"/>
          <w:kern w:val="0"/>
        </w:rPr>
        <w:tab/>
      </w:r>
      <w:r w:rsidR="00984CC5" w:rsidRPr="00B528A6">
        <w:rPr>
          <w:rFonts w:hint="eastAsia"/>
          <w:color w:val="000000"/>
          <w:kern w:val="0"/>
        </w:rPr>
        <w:t>(A)</w:t>
      </w:r>
      <w:r w:rsidR="00984CC5" w:rsidRPr="00B528A6">
        <w:t>He is thirty years old.</w:t>
      </w:r>
      <w:r w:rsidR="00984CC5" w:rsidRPr="00B528A6">
        <w:rPr>
          <w:rFonts w:hint="eastAsia"/>
        </w:rPr>
        <w:t xml:space="preserve">　</w:t>
      </w:r>
      <w:r>
        <w:br/>
      </w:r>
      <w:r w:rsidR="00984CC5" w:rsidRPr="00B528A6">
        <w:rPr>
          <w:rFonts w:hint="eastAsia"/>
        </w:rPr>
        <w:t>(B)</w:t>
      </w:r>
      <w:r w:rsidR="00984CC5" w:rsidRPr="00B528A6">
        <w:t>Mickey Mouse is his fan.</w:t>
      </w:r>
      <w:r w:rsidR="00984CC5" w:rsidRPr="00B528A6">
        <w:rPr>
          <w:rFonts w:hint="eastAsia"/>
        </w:rPr>
        <w:t xml:space="preserve">　</w:t>
      </w:r>
      <w:r>
        <w:br/>
      </w:r>
      <w:r w:rsidR="00984CC5" w:rsidRPr="00B528A6">
        <w:rPr>
          <w:rFonts w:hint="eastAsia"/>
        </w:rPr>
        <w:t>(C)</w:t>
      </w:r>
      <w:r w:rsidR="00984CC5" w:rsidRPr="00B528A6">
        <w:t>Beef noodles are his favorite.</w:t>
      </w:r>
    </w:p>
    <w:p w14:paraId="43FA5DD5" w14:textId="36F46E3C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>
        <w:rPr>
          <w:rFonts w:hint="eastAsia"/>
          <w:color w:val="000000"/>
          <w:kern w:val="0"/>
        </w:rPr>
        <w:t>(    )27.</w:t>
      </w:r>
      <w:r>
        <w:tab/>
      </w:r>
      <w:r w:rsidR="00984CC5" w:rsidRPr="00B528A6">
        <w:rPr>
          <w:rFonts w:hint="eastAsia"/>
        </w:rPr>
        <w:t>(A)</w:t>
      </w:r>
      <w:r w:rsidR="00984CC5" w:rsidRPr="00B528A6">
        <w:t>In the kitchen.</w:t>
      </w:r>
      <w:r w:rsidR="00984CC5" w:rsidRPr="00B528A6">
        <w:rPr>
          <w:rFonts w:hint="eastAsia"/>
        </w:rPr>
        <w:t xml:space="preserve">　</w:t>
      </w:r>
      <w:r w:rsidR="00984CC5" w:rsidRPr="00B528A6">
        <w:rPr>
          <w:rFonts w:hint="eastAsia"/>
        </w:rPr>
        <w:t>(B)</w:t>
      </w:r>
      <w:r w:rsidR="00984CC5" w:rsidRPr="00B528A6">
        <w:t>In the bathroom.</w:t>
      </w:r>
      <w:r>
        <w:br/>
      </w:r>
      <w:r w:rsidR="00984CC5" w:rsidRPr="00B528A6">
        <w:rPr>
          <w:rFonts w:hint="eastAsia"/>
        </w:rPr>
        <w:t>(C)</w:t>
      </w:r>
      <w:r w:rsidR="00984CC5" w:rsidRPr="00B528A6">
        <w:t>In the living room.</w:t>
      </w:r>
    </w:p>
    <w:p w14:paraId="76EE84ED" w14:textId="07655739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>
        <w:rPr>
          <w:rFonts w:hint="eastAsia"/>
          <w:color w:val="000000"/>
          <w:kern w:val="0"/>
        </w:rPr>
        <w:t>(    )28.</w:t>
      </w:r>
      <w:r>
        <w:tab/>
      </w:r>
      <w:r w:rsidR="00984CC5" w:rsidRPr="00B528A6">
        <w:rPr>
          <w:rFonts w:hint="eastAsia"/>
        </w:rPr>
        <w:t>(A)</w:t>
      </w:r>
      <w:r w:rsidR="00984CC5" w:rsidRPr="00B528A6">
        <w:t>Tacos.</w:t>
      </w:r>
      <w:r w:rsidR="00984CC5" w:rsidRPr="00B528A6">
        <w:rPr>
          <w:rFonts w:hint="eastAsia"/>
        </w:rPr>
        <w:t xml:space="preserve">　</w:t>
      </w:r>
      <w:r w:rsidR="00984CC5" w:rsidRPr="00B528A6">
        <w:rPr>
          <w:rFonts w:hint="eastAsia"/>
        </w:rPr>
        <w:t>(B)</w:t>
      </w:r>
      <w:r w:rsidR="00984CC5" w:rsidRPr="00B528A6">
        <w:t>Chopsticks.</w:t>
      </w:r>
      <w:r w:rsidR="00984CC5" w:rsidRPr="00B528A6">
        <w:rPr>
          <w:rFonts w:hint="eastAsia"/>
        </w:rPr>
        <w:t xml:space="preserve">　</w:t>
      </w:r>
      <w:r w:rsidR="00984CC5" w:rsidRPr="00B528A6">
        <w:rPr>
          <w:rFonts w:hint="eastAsia"/>
        </w:rPr>
        <w:t>(C)</w:t>
      </w:r>
      <w:r w:rsidR="00984CC5" w:rsidRPr="00B528A6">
        <w:t>Beef noodles.</w:t>
      </w:r>
    </w:p>
    <w:p w14:paraId="376E730E" w14:textId="22FF43E9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>
        <w:rPr>
          <w:rFonts w:hint="eastAsia"/>
          <w:color w:val="000000"/>
          <w:kern w:val="0"/>
        </w:rPr>
        <w:t>(    )29.</w:t>
      </w:r>
      <w:r>
        <w:tab/>
      </w:r>
      <w:r w:rsidR="00984CC5" w:rsidRPr="00B528A6">
        <w:rPr>
          <w:rFonts w:hint="eastAsia"/>
        </w:rPr>
        <w:t>(A)</w:t>
      </w:r>
      <w:r w:rsidR="00984CC5" w:rsidRPr="00B528A6">
        <w:t>Toys.</w:t>
      </w:r>
      <w:r w:rsidR="00984CC5" w:rsidRPr="00B528A6">
        <w:rPr>
          <w:rFonts w:hint="eastAsia"/>
        </w:rPr>
        <w:t xml:space="preserve">　</w:t>
      </w:r>
      <w:r w:rsidR="00984CC5" w:rsidRPr="00B528A6">
        <w:rPr>
          <w:rFonts w:hint="eastAsia"/>
        </w:rPr>
        <w:t>(B)</w:t>
      </w:r>
      <w:r w:rsidR="00984CC5" w:rsidRPr="00B528A6">
        <w:t>A TV.</w:t>
      </w:r>
      <w:r w:rsidR="00984CC5" w:rsidRPr="00B528A6">
        <w:rPr>
          <w:rFonts w:hint="eastAsia"/>
        </w:rPr>
        <w:t xml:space="preserve">　</w:t>
      </w:r>
      <w:r w:rsidR="00984CC5" w:rsidRPr="00B528A6">
        <w:rPr>
          <w:rFonts w:hint="eastAsia"/>
        </w:rPr>
        <w:t>(C)</w:t>
      </w:r>
      <w:r w:rsidR="00984CC5" w:rsidRPr="00B528A6">
        <w:t>A desk.</w:t>
      </w:r>
    </w:p>
    <w:p w14:paraId="043138CE" w14:textId="629C99D0" w:rsidR="00984CC5" w:rsidRPr="00B528A6" w:rsidRDefault="00B528A6" w:rsidP="00B528A6">
      <w:pPr>
        <w:snapToGrid w:val="0"/>
        <w:spacing w:afterLines="20" w:after="72" w:line="360" w:lineRule="auto"/>
        <w:ind w:left="1080" w:hangingChars="450" w:hanging="1080"/>
      </w:pPr>
      <w:r>
        <w:rPr>
          <w:rFonts w:hint="eastAsia"/>
          <w:color w:val="000000"/>
          <w:kern w:val="0"/>
        </w:rPr>
        <w:t>(    )30.</w:t>
      </w:r>
      <w:r>
        <w:tab/>
      </w:r>
      <w:r w:rsidR="00984CC5" w:rsidRPr="00B528A6">
        <w:rPr>
          <w:rFonts w:hint="eastAsia"/>
        </w:rPr>
        <w:t>(A)</w:t>
      </w:r>
      <w:r w:rsidR="00984CC5" w:rsidRPr="00B528A6">
        <w:t>Milk tea is the man’s favorite.</w:t>
      </w:r>
      <w:r>
        <w:br/>
      </w:r>
      <w:r w:rsidR="00984CC5" w:rsidRPr="00B528A6">
        <w:rPr>
          <w:rFonts w:hint="eastAsia"/>
        </w:rPr>
        <w:t>(B)</w:t>
      </w:r>
      <w:r w:rsidR="00984CC5" w:rsidRPr="00B528A6">
        <w:t>The beef noodles are great to the woman.</w:t>
      </w:r>
      <w:r>
        <w:br/>
      </w:r>
      <w:r w:rsidR="00984CC5" w:rsidRPr="00B528A6">
        <w:rPr>
          <w:rFonts w:hint="eastAsia"/>
        </w:rPr>
        <w:t>(C)</w:t>
      </w:r>
      <w:r w:rsidR="00984CC5" w:rsidRPr="00B528A6">
        <w:t>The tacos are bad for the man and the woman.</w:t>
      </w:r>
    </w:p>
    <w:p w14:paraId="6F5CECEE" w14:textId="77777777" w:rsidR="008331A3" w:rsidRPr="00B528A6" w:rsidRDefault="00DB4315" w:rsidP="00B528A6">
      <w:r>
        <w:pict w14:anchorId="5AD2CC49">
          <v:shape id="_x0000_s2051" type="#_x0000_t202" style="position:absolute;margin-left:227.8pt;margin-top:979.1pt;width:261.95pt;height:25.2pt;z-index:251658240;visibility:visible;mso-width-percent:400;mso-height-percent:200;mso-wrap-distance-top:3.6pt;mso-wrap-distance-bottom:3.6pt;mso-position-horizontal-relative:page;mso-position-vertical-relative:page;mso-width-percent:400;mso-height-percent:200;mso-width-relative:margin;mso-height-relative:margin" filled="f" stroked="f">
            <v:textbox style="mso-fit-shape-to-text:t">
              <w:txbxContent>
                <w:p w14:paraId="1C560EA4" w14:textId="3C05F86E" w:rsidR="00F41BC2" w:rsidRDefault="00F41BC2" w:rsidP="00F41BC2">
                  <w:pPr>
                    <w:jc w:val="center"/>
                  </w:pPr>
                  <w:r>
                    <w:rPr>
                      <w:rFonts w:hint="eastAsia"/>
                    </w:rPr>
                    <w:t>※試題</w:t>
                  </w:r>
                  <w:r w:rsidR="00B528A6">
                    <w:rPr>
                      <w:rFonts w:hint="eastAsia"/>
                    </w:rPr>
                    <w:t>結束</w:t>
                  </w:r>
                  <w:r>
                    <w:rPr>
                      <w:rFonts w:hint="eastAsia"/>
                    </w:rPr>
                    <w:t>※</w:t>
                  </w:r>
                </w:p>
              </w:txbxContent>
            </v:textbox>
            <w10:wrap anchorx="margin" anchory="page"/>
          </v:shape>
        </w:pict>
      </w:r>
    </w:p>
    <w:sectPr w:rsidR="008331A3" w:rsidRPr="00B528A6" w:rsidSect="00097B9D">
      <w:type w:val="continuous"/>
      <w:pgSz w:w="14572" w:h="20639" w:code="9"/>
      <w:pgMar w:top="737" w:right="737" w:bottom="737" w:left="737" w:header="851" w:footer="567" w:gutter="0"/>
      <w:cols w:num="2" w:sep="1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AA282" w14:textId="77777777" w:rsidR="000256DF" w:rsidRDefault="000256DF">
      <w:r>
        <w:separator/>
      </w:r>
    </w:p>
  </w:endnote>
  <w:endnote w:type="continuationSeparator" w:id="0">
    <w:p w14:paraId="231AAE31" w14:textId="77777777" w:rsidR="000256DF" w:rsidRDefault="00025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AB6D6" w14:textId="77777777" w:rsidR="00CE42CC" w:rsidRDefault="00CE42CC">
    <w:pPr>
      <w:pStyle w:val="a5"/>
      <w:jc w:val="center"/>
    </w:pPr>
    <w:r>
      <w:rPr>
        <w:rStyle w:val="a4"/>
      </w:rPr>
      <w:fldChar w:fldCharType="begin"/>
    </w:r>
    <w:r>
      <w:rPr>
        <w:rStyle w:val="a4"/>
      </w:rPr>
      <w:instrText xml:space="preserve"> PAGE </w:instrText>
    </w:r>
    <w:r>
      <w:rPr>
        <w:rStyle w:val="a4"/>
      </w:rPr>
      <w:fldChar w:fldCharType="separate"/>
    </w:r>
    <w:r>
      <w:rPr>
        <w:rStyle w:val="a4"/>
        <w:noProof/>
      </w:rPr>
      <w:t>6</w:t>
    </w:r>
    <w:r>
      <w:rPr>
        <w:rStyle w:val="a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49548" w14:textId="7A68145F" w:rsidR="00CE42CC" w:rsidRDefault="00B528A6" w:rsidP="00B528A6">
    <w:pPr>
      <w:pStyle w:val="a5"/>
      <w:tabs>
        <w:tab w:val="clear" w:pos="4153"/>
        <w:tab w:val="clear" w:pos="8306"/>
        <w:tab w:val="center" w:pos="6549"/>
        <w:tab w:val="right" w:pos="13098"/>
      </w:tabs>
      <w:jc w:val="center"/>
    </w:pPr>
    <w:r>
      <w:rPr>
        <w:rFonts w:hint="eastAsia"/>
      </w:rPr>
      <w:t>第</w:t>
    </w:r>
    <w:r>
      <w:fldChar w:fldCharType="begin"/>
    </w:r>
    <w:r>
      <w:instrText>PAGE   \* MERGEFORMAT</w:instrText>
    </w:r>
    <w:r>
      <w:fldChar w:fldCharType="separate"/>
    </w:r>
    <w:r>
      <w:rPr>
        <w:lang w:val="zh-TW"/>
      </w:rPr>
      <w:t>1</w:t>
    </w:r>
    <w:r>
      <w:fldChar w:fldCharType="end"/>
    </w:r>
    <w:r>
      <w:rPr>
        <w:rFonts w:hint="eastAsia"/>
      </w:rPr>
      <w:t>頁，共</w:t>
    </w:r>
    <w:r>
      <w:rPr>
        <w:rFonts w:hint="eastAsia"/>
      </w:rPr>
      <w:t>2</w:t>
    </w:r>
    <w:r>
      <w:rPr>
        <w:rFonts w:hint="eastAsia"/>
      </w:rPr>
      <w:t>頁</w:t>
    </w:r>
    <w:r>
      <w:tab/>
    </w:r>
    <w:r>
      <w:tab/>
    </w:r>
    <w:r>
      <w:rPr>
        <w:rFonts w:hint="eastAsia"/>
      </w:rPr>
      <w:t>七年級英聽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2990F8" w14:textId="77777777" w:rsidR="000256DF" w:rsidRDefault="000256DF">
      <w:r>
        <w:separator/>
      </w:r>
    </w:p>
  </w:footnote>
  <w:footnote w:type="continuationSeparator" w:id="0">
    <w:p w14:paraId="440E3F8E" w14:textId="77777777" w:rsidR="000256DF" w:rsidRDefault="000256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B8174" w14:textId="77777777" w:rsidR="00CE42CC" w:rsidRDefault="00CE42CC">
    <w:pPr>
      <w:pStyle w:val="a3"/>
      <w:jc w:val="right"/>
      <w:rPr>
        <w:rFonts w:ascii="標楷體" w:eastAsia="標楷體" w:hAnsi="標楷體"/>
      </w:rPr>
    </w:pPr>
    <w:r>
      <w:rPr>
        <w:rFonts w:ascii="標楷體" w:eastAsia="標楷體" w:hAnsi="標楷體"/>
      </w:rPr>
      <w:t>國中自然與生科一下</w:t>
    </w:r>
    <w:r w:rsidR="00DB4315">
      <w:rPr>
        <w:rFonts w:ascii="標楷體" w:eastAsia="標楷體" w:hAnsi="標楷體"/>
        <w:noProof/>
      </w:rPr>
      <w:pict w14:anchorId="6AB7EF74">
        <v:line id="_x0000_s1026" style="position:absolute;left:0;text-align:left;z-index:251657728;mso-position-horizontal-relative:text;mso-position-vertical-relative:text" from="385pt,14.15pt" to="480pt,14.15pt" strokeweight=".25pt"/>
      </w:pict>
    </w:r>
    <w:r>
      <w:rPr>
        <w:rFonts w:ascii="標楷體" w:eastAsia="標楷體" w:hAnsi="標楷體"/>
      </w:rPr>
      <w:t xml:space="preserve"> </w:t>
    </w:r>
    <w:r w:rsidR="00DB4315">
      <w:rPr>
        <w:rFonts w:ascii="標楷體" w:eastAsia="標楷體" w:hAnsi="標楷體"/>
        <w:position w:val="-10"/>
      </w:rPr>
      <w:pict w14:anchorId="476A332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5.75pt;height:15.75pt">
          <v:imagedata r:id="rId1" o:title="左頁頁眉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0"/>
    <w:name w:val="Numbered"/>
    <w:lvl w:ilvl="0">
      <w:start w:val="1"/>
      <w:numFmt w:val="decimal"/>
      <w:lvlText w:val="(　　)%1."/>
      <w:lvlJc w:val="left"/>
      <w:pPr>
        <w:tabs>
          <w:tab w:val="left" w:pos="0"/>
        </w:tabs>
        <w:ind w:left="720" w:hanging="100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0000002"/>
    <w:multiLevelType w:val="multilevel"/>
    <w:tmpl w:val="00000000"/>
    <w:name w:val="Bulleted"/>
    <w:lvl w:ilvl="0">
      <w:start w:val="11"/>
      <w:numFmt w:val="decimal"/>
      <w:lvlText w:val="(　　)%1."/>
      <w:lvlJc w:val="left"/>
      <w:pPr>
        <w:tabs>
          <w:tab w:val="left" w:pos="0"/>
        </w:tabs>
        <w:ind w:left="720" w:hanging="100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2" w15:restartNumberingAfterBreak="0">
    <w:nsid w:val="00000003"/>
    <w:multiLevelType w:val="multilevel"/>
    <w:tmpl w:val="00000000"/>
    <w:name w:val="辨識句意-根據聽到的內容，選出正確的圖片代碼"/>
    <w:lvl w:ilvl="0">
      <w:start w:val="21"/>
      <w:numFmt w:val="decimal"/>
      <w:lvlText w:val="(　　)%1."/>
      <w:lvlJc w:val="left"/>
      <w:pPr>
        <w:tabs>
          <w:tab w:val="left" w:pos="0"/>
        </w:tabs>
        <w:ind w:left="720" w:hanging="100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3" w15:restartNumberingAfterBreak="0">
    <w:nsid w:val="00000015"/>
    <w:multiLevelType w:val="multilevel"/>
    <w:tmpl w:val="00000015"/>
    <w:name w:val="Numbered_cd87d466-e1a8-4c66-82e1-b2c21c1f89c9"/>
    <w:lvl w:ilvl="0">
      <w:start w:val="21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16"/>
    <w:multiLevelType w:val="multilevel"/>
    <w:tmpl w:val="00000016"/>
    <w:name w:val="Numbered_bec38dc3-6259-4055-bed6-39349b147300"/>
    <w:lvl w:ilvl="0">
      <w:start w:val="22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0000017"/>
    <w:multiLevelType w:val="multilevel"/>
    <w:tmpl w:val="00000017"/>
    <w:name w:val="Numbered_3e91705c-575d-4f03-b725-b324730763ff"/>
    <w:lvl w:ilvl="0">
      <w:start w:val="23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0000018"/>
    <w:multiLevelType w:val="multilevel"/>
    <w:tmpl w:val="00000018"/>
    <w:name w:val="Numbered_0c0a38de-1938-463d-82d2-9869a5512b6f"/>
    <w:lvl w:ilvl="0">
      <w:start w:val="24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0000019"/>
    <w:multiLevelType w:val="multilevel"/>
    <w:tmpl w:val="00000019"/>
    <w:name w:val="Numbered_dd47de51-625d-4cb4-95b0-8d450250349a"/>
    <w:lvl w:ilvl="0">
      <w:start w:val="25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000001A"/>
    <w:multiLevelType w:val="multilevel"/>
    <w:tmpl w:val="0000001A"/>
    <w:name w:val="Numbered_92e33b04-d7ac-40e8-b94c-9d09874b744e"/>
    <w:lvl w:ilvl="0">
      <w:start w:val="26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000001B"/>
    <w:multiLevelType w:val="multilevel"/>
    <w:tmpl w:val="0000001B"/>
    <w:name w:val="Numbered_cbf91101-1211-4088-811c-a573b47ed41f"/>
    <w:lvl w:ilvl="0">
      <w:start w:val="27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0000001C"/>
    <w:multiLevelType w:val="multilevel"/>
    <w:tmpl w:val="0000001C"/>
    <w:name w:val="Numbered_2c1c9671-cdf6-439d-ae5a-61e5e73786cb"/>
    <w:lvl w:ilvl="0">
      <w:start w:val="28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000001D"/>
    <w:multiLevelType w:val="multilevel"/>
    <w:tmpl w:val="0000001D"/>
    <w:name w:val="Numbered_474eb471-7e88-4d72-beef-ea9141203b48"/>
    <w:lvl w:ilvl="0">
      <w:start w:val="29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000001E"/>
    <w:multiLevelType w:val="multilevel"/>
    <w:tmpl w:val="0000001E"/>
    <w:name w:val="Numbered_66afa599-1dd2-4c77-a51d-e95cd1c090f7"/>
    <w:lvl w:ilvl="0">
      <w:start w:val="30"/>
      <w:numFmt w:val="decimal"/>
      <w:lvlText w:val="(　　)%1."/>
      <w:lvlJc w:val="left"/>
      <w:pPr>
        <w:tabs>
          <w:tab w:val="num" w:pos="720"/>
          <w:tab w:val="left" w:pos="0"/>
        </w:tabs>
        <w:ind w:left="720" w:hanging="100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2E70C59"/>
    <w:multiLevelType w:val="singleLevel"/>
    <w:tmpl w:val="17BA780E"/>
    <w:lvl w:ilvl="0">
      <w:start w:val="1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u w:val="none"/>
        <w:effect w:val="none"/>
        <w:bdr w:val="none" w:sz="0" w:space="0" w:color="auto"/>
        <w:vertAlign w:val="baseline"/>
      </w:rPr>
    </w:lvl>
  </w:abstractNum>
  <w:abstractNum w:abstractNumId="14" w15:restartNumberingAfterBreak="0">
    <w:nsid w:val="1A2F418C"/>
    <w:multiLevelType w:val="singleLevel"/>
    <w:tmpl w:val="2BC81870"/>
    <w:lvl w:ilvl="0">
      <w:start w:val="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u w:val="none"/>
        <w:effect w:val="none"/>
        <w:bdr w:val="none" w:sz="0" w:space="0" w:color="auto"/>
        <w:vertAlign w:val="baseline"/>
      </w:rPr>
    </w:lvl>
  </w:abstractNum>
  <w:abstractNum w:abstractNumId="15" w15:restartNumberingAfterBreak="0">
    <w:nsid w:val="3F3C2CB6"/>
    <w:multiLevelType w:val="singleLevel"/>
    <w:tmpl w:val="0F8CA8C2"/>
    <w:lvl w:ilvl="0">
      <w:start w:val="2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u w:val="none"/>
        <w:effect w:val="none"/>
        <w:bdr w:val="none" w:sz="0" w:space="0" w:color="auto"/>
        <w:vertAlign w:val="baseline"/>
      </w:rPr>
    </w:lvl>
  </w:abstractNum>
  <w:abstractNum w:abstractNumId="16" w15:restartNumberingAfterBreak="0">
    <w:nsid w:val="521C5200"/>
    <w:multiLevelType w:val="multilevel"/>
    <w:tmpl w:val="89D0788A"/>
    <w:lvl w:ilvl="0">
      <w:start w:val="1"/>
      <w:numFmt w:val="decimal"/>
      <w:lvlRestart w:val="0"/>
      <w:suff w:val="space"/>
      <w:lvlText w:val="%1."/>
      <w:lvlJc w:val="right"/>
      <w:pPr>
        <w:ind w:left="992" w:hanging="709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decimal"/>
      <w:suff w:val="space"/>
      <w:lvlText w:val="%1.%2."/>
      <w:lvlJc w:val="right"/>
      <w:pPr>
        <w:ind w:left="283" w:firstLine="0"/>
      </w:pPr>
      <w:rPr>
        <w:rFonts w:hint="eastAsia"/>
        <w:position w:val="0"/>
      </w:rPr>
    </w:lvl>
    <w:lvl w:ilvl="2">
      <w:start w:val="1"/>
      <w:numFmt w:val="decimal"/>
      <w:suff w:val="space"/>
      <w:lvlText w:val="%1.%2.%3."/>
      <w:lvlJc w:val="right"/>
      <w:pPr>
        <w:ind w:left="227" w:hanging="29"/>
      </w:pPr>
      <w:rPr>
        <w:rFonts w:hint="eastAsia"/>
        <w:position w:val="0"/>
      </w:rPr>
    </w:lvl>
    <w:lvl w:ilvl="3">
      <w:start w:val="1"/>
      <w:numFmt w:val="decimal"/>
      <w:suff w:val="space"/>
      <w:lvlText w:val="%1.%2.%3.%4."/>
      <w:lvlJc w:val="right"/>
      <w:pPr>
        <w:ind w:left="227" w:hanging="29"/>
      </w:pPr>
      <w:rPr>
        <w:rFonts w:hint="eastAsia"/>
        <w:position w:val="0"/>
      </w:rPr>
    </w:lvl>
    <w:lvl w:ilvl="4">
      <w:start w:val="1"/>
      <w:numFmt w:val="decimal"/>
      <w:suff w:val="space"/>
      <w:lvlText w:val="%1.%2.%3.%4.%5."/>
      <w:lvlJc w:val="right"/>
      <w:pPr>
        <w:ind w:left="227" w:hanging="29"/>
      </w:pPr>
      <w:rPr>
        <w:rFonts w:hint="eastAsia"/>
        <w:position w:val="0"/>
      </w:rPr>
    </w:lvl>
    <w:lvl w:ilvl="5">
      <w:start w:val="1"/>
      <w:numFmt w:val="decimal"/>
      <w:suff w:val="space"/>
      <w:lvlText w:val="%1.%2.%3.%4.%5.%6."/>
      <w:lvlJc w:val="right"/>
      <w:pPr>
        <w:ind w:left="227" w:hanging="29"/>
      </w:pPr>
      <w:rPr>
        <w:rFonts w:hint="eastAsia"/>
        <w:position w:val="0"/>
      </w:rPr>
    </w:lvl>
    <w:lvl w:ilvl="6">
      <w:start w:val="1"/>
      <w:numFmt w:val="decimal"/>
      <w:suff w:val="space"/>
      <w:lvlText w:val="%1.%2.%3.%4.%5.%7."/>
      <w:lvlJc w:val="right"/>
      <w:pPr>
        <w:ind w:left="227" w:hanging="29"/>
      </w:pPr>
      <w:rPr>
        <w:rFonts w:hint="eastAsia"/>
        <w:position w:val="0"/>
      </w:rPr>
    </w:lvl>
    <w:lvl w:ilvl="7">
      <w:start w:val="1"/>
      <w:numFmt w:val="decimal"/>
      <w:suff w:val="space"/>
      <w:lvlText w:val="%1.%2.%3.%4.%5.%7.%8."/>
      <w:lvlJc w:val="right"/>
      <w:pPr>
        <w:ind w:left="227" w:hanging="29"/>
      </w:pPr>
      <w:rPr>
        <w:rFonts w:hint="eastAsia"/>
        <w:position w:val="0"/>
      </w:rPr>
    </w:lvl>
    <w:lvl w:ilvl="8">
      <w:start w:val="1"/>
      <w:numFmt w:val="decimal"/>
      <w:suff w:val="space"/>
      <w:lvlText w:val="%1.%2.%3.%4.%5.%7.%8.%9."/>
      <w:lvlJc w:val="right"/>
      <w:pPr>
        <w:ind w:left="227" w:hanging="29"/>
      </w:pPr>
      <w:rPr>
        <w:rFonts w:hint="eastAsia"/>
        <w:position w:val="0"/>
      </w:rPr>
    </w:lvl>
  </w:abstractNum>
  <w:abstractNum w:abstractNumId="17" w15:restartNumberingAfterBreak="0">
    <w:nsid w:val="669406F1"/>
    <w:multiLevelType w:val="multilevel"/>
    <w:tmpl w:val="89D0788A"/>
    <w:lvl w:ilvl="0">
      <w:start w:val="1"/>
      <w:numFmt w:val="decimal"/>
      <w:lvlRestart w:val="0"/>
      <w:suff w:val="space"/>
      <w:lvlText w:val="%1."/>
      <w:lvlJc w:val="right"/>
      <w:pPr>
        <w:ind w:left="992" w:hanging="709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decimal"/>
      <w:suff w:val="space"/>
      <w:lvlText w:val="%1.%2."/>
      <w:lvlJc w:val="right"/>
      <w:pPr>
        <w:ind w:left="283" w:firstLine="0"/>
      </w:pPr>
      <w:rPr>
        <w:rFonts w:hint="eastAsia"/>
        <w:position w:val="0"/>
      </w:rPr>
    </w:lvl>
    <w:lvl w:ilvl="2">
      <w:start w:val="1"/>
      <w:numFmt w:val="decimal"/>
      <w:suff w:val="space"/>
      <w:lvlText w:val="%1.%2.%3."/>
      <w:lvlJc w:val="right"/>
      <w:pPr>
        <w:ind w:left="227" w:hanging="29"/>
      </w:pPr>
      <w:rPr>
        <w:rFonts w:hint="eastAsia"/>
        <w:position w:val="0"/>
      </w:rPr>
    </w:lvl>
    <w:lvl w:ilvl="3">
      <w:start w:val="1"/>
      <w:numFmt w:val="decimal"/>
      <w:suff w:val="space"/>
      <w:lvlText w:val="%1.%2.%3.%4."/>
      <w:lvlJc w:val="right"/>
      <w:pPr>
        <w:ind w:left="227" w:hanging="29"/>
      </w:pPr>
      <w:rPr>
        <w:rFonts w:hint="eastAsia"/>
        <w:position w:val="0"/>
      </w:rPr>
    </w:lvl>
    <w:lvl w:ilvl="4">
      <w:start w:val="1"/>
      <w:numFmt w:val="decimal"/>
      <w:suff w:val="space"/>
      <w:lvlText w:val="%1.%2.%3.%4.%5."/>
      <w:lvlJc w:val="right"/>
      <w:pPr>
        <w:ind w:left="227" w:hanging="29"/>
      </w:pPr>
      <w:rPr>
        <w:rFonts w:hint="eastAsia"/>
        <w:position w:val="0"/>
      </w:rPr>
    </w:lvl>
    <w:lvl w:ilvl="5">
      <w:start w:val="1"/>
      <w:numFmt w:val="decimal"/>
      <w:suff w:val="space"/>
      <w:lvlText w:val="%1.%2.%3.%4.%5.%6."/>
      <w:lvlJc w:val="right"/>
      <w:pPr>
        <w:ind w:left="227" w:hanging="29"/>
      </w:pPr>
      <w:rPr>
        <w:rFonts w:hint="eastAsia"/>
        <w:position w:val="0"/>
      </w:rPr>
    </w:lvl>
    <w:lvl w:ilvl="6">
      <w:start w:val="1"/>
      <w:numFmt w:val="decimal"/>
      <w:suff w:val="space"/>
      <w:lvlText w:val="%1.%2.%3.%4.%5.%7."/>
      <w:lvlJc w:val="right"/>
      <w:pPr>
        <w:ind w:left="227" w:hanging="29"/>
      </w:pPr>
      <w:rPr>
        <w:rFonts w:hint="eastAsia"/>
        <w:position w:val="0"/>
      </w:rPr>
    </w:lvl>
    <w:lvl w:ilvl="7">
      <w:start w:val="1"/>
      <w:numFmt w:val="decimal"/>
      <w:suff w:val="space"/>
      <w:lvlText w:val="%1.%2.%3.%4.%5.%7.%8."/>
      <w:lvlJc w:val="right"/>
      <w:pPr>
        <w:ind w:left="227" w:hanging="29"/>
      </w:pPr>
      <w:rPr>
        <w:rFonts w:hint="eastAsia"/>
        <w:position w:val="0"/>
      </w:rPr>
    </w:lvl>
    <w:lvl w:ilvl="8">
      <w:start w:val="1"/>
      <w:numFmt w:val="decimal"/>
      <w:suff w:val="space"/>
      <w:lvlText w:val="%1.%2.%3.%4.%5.%7.%8.%9."/>
      <w:lvlJc w:val="right"/>
      <w:pPr>
        <w:ind w:left="227" w:hanging="29"/>
      </w:pPr>
      <w:rPr>
        <w:rFonts w:hint="eastAsia"/>
        <w:position w:val="0"/>
      </w:rPr>
    </w:lvl>
  </w:abstractNum>
  <w:abstractNum w:abstractNumId="18" w15:restartNumberingAfterBreak="0">
    <w:nsid w:val="6BF973A3"/>
    <w:multiLevelType w:val="hybridMultilevel"/>
    <w:tmpl w:val="69DA49D2"/>
    <w:lvl w:ilvl="0" w:tplc="BD5E37AE">
      <w:start w:val="1"/>
      <w:numFmt w:val="ideographTraditional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9" w15:restartNumberingAfterBreak="0">
    <w:nsid w:val="6BF973A4"/>
    <w:multiLevelType w:val="multilevel"/>
    <w:tmpl w:val="6BF973A4"/>
    <w:lvl w:ilvl="0">
      <w:start w:val="1"/>
      <w:numFmt w:val="decimal"/>
      <w:suff w:val="nothing"/>
      <w:lvlText w:val="%1."/>
      <w:lvlJc w:val="right"/>
      <w:pPr>
        <w:tabs>
          <w:tab w:val="num" w:pos="720"/>
        </w:tabs>
        <w:ind w:left="720" w:hanging="360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380936284">
    <w:abstractNumId w:val="18"/>
  </w:num>
  <w:num w:numId="2" w16cid:durableId="376129652">
    <w:abstractNumId w:val="16"/>
  </w:num>
  <w:num w:numId="3" w16cid:durableId="1436557317">
    <w:abstractNumId w:val="17"/>
  </w:num>
  <w:num w:numId="4" w16cid:durableId="631012888">
    <w:abstractNumId w:val="14"/>
  </w:num>
  <w:num w:numId="5" w16cid:durableId="1015569147">
    <w:abstractNumId w:val="13"/>
  </w:num>
  <w:num w:numId="6" w16cid:durableId="467434807">
    <w:abstractNumId w:val="15"/>
  </w:num>
  <w:num w:numId="7" w16cid:durableId="226577026">
    <w:abstractNumId w:val="19"/>
  </w:num>
  <w:num w:numId="8" w16cid:durableId="849178547">
    <w:abstractNumId w:val="0"/>
  </w:num>
  <w:num w:numId="9" w16cid:durableId="1813518133">
    <w:abstractNumId w:val="1"/>
  </w:num>
  <w:num w:numId="10" w16cid:durableId="263415479">
    <w:abstractNumId w:val="2"/>
  </w:num>
  <w:num w:numId="11" w16cid:durableId="1224634993">
    <w:abstractNumId w:val="3"/>
  </w:num>
  <w:num w:numId="12" w16cid:durableId="572936827">
    <w:abstractNumId w:val="4"/>
  </w:num>
  <w:num w:numId="13" w16cid:durableId="298340419">
    <w:abstractNumId w:val="5"/>
  </w:num>
  <w:num w:numId="14" w16cid:durableId="1750543417">
    <w:abstractNumId w:val="6"/>
  </w:num>
  <w:num w:numId="15" w16cid:durableId="869489335">
    <w:abstractNumId w:val="7"/>
  </w:num>
  <w:num w:numId="16" w16cid:durableId="1826973567">
    <w:abstractNumId w:val="8"/>
  </w:num>
  <w:num w:numId="17" w16cid:durableId="900561547">
    <w:abstractNumId w:val="9"/>
  </w:num>
  <w:num w:numId="18" w16cid:durableId="1931501771">
    <w:abstractNumId w:val="10"/>
  </w:num>
  <w:num w:numId="19" w16cid:durableId="690953821">
    <w:abstractNumId w:val="11"/>
  </w:num>
  <w:num w:numId="20" w16cid:durableId="52228058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8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E42CC"/>
    <w:rsid w:val="000116F3"/>
    <w:rsid w:val="000154F7"/>
    <w:rsid w:val="000256DF"/>
    <w:rsid w:val="000502DF"/>
    <w:rsid w:val="00093862"/>
    <w:rsid w:val="00097B9D"/>
    <w:rsid w:val="000A3757"/>
    <w:rsid w:val="000B2008"/>
    <w:rsid w:val="00137A25"/>
    <w:rsid w:val="00146C52"/>
    <w:rsid w:val="00171506"/>
    <w:rsid w:val="00173911"/>
    <w:rsid w:val="001D1297"/>
    <w:rsid w:val="00282EAD"/>
    <w:rsid w:val="00351450"/>
    <w:rsid w:val="00394990"/>
    <w:rsid w:val="003B662F"/>
    <w:rsid w:val="004567C7"/>
    <w:rsid w:val="004B13E9"/>
    <w:rsid w:val="00522EF5"/>
    <w:rsid w:val="005956B9"/>
    <w:rsid w:val="005B4D3B"/>
    <w:rsid w:val="006252D5"/>
    <w:rsid w:val="006724D8"/>
    <w:rsid w:val="006F7E64"/>
    <w:rsid w:val="00713DDD"/>
    <w:rsid w:val="00732628"/>
    <w:rsid w:val="008331A3"/>
    <w:rsid w:val="00894130"/>
    <w:rsid w:val="008C7047"/>
    <w:rsid w:val="009320CE"/>
    <w:rsid w:val="00963A00"/>
    <w:rsid w:val="00984CC5"/>
    <w:rsid w:val="009C55D3"/>
    <w:rsid w:val="009D519C"/>
    <w:rsid w:val="009F34BC"/>
    <w:rsid w:val="00A43033"/>
    <w:rsid w:val="00A64187"/>
    <w:rsid w:val="00AD7DDE"/>
    <w:rsid w:val="00AE6C09"/>
    <w:rsid w:val="00B528A6"/>
    <w:rsid w:val="00C9379F"/>
    <w:rsid w:val="00CE42CC"/>
    <w:rsid w:val="00CF2023"/>
    <w:rsid w:val="00CF33A6"/>
    <w:rsid w:val="00D13F2D"/>
    <w:rsid w:val="00D871AC"/>
    <w:rsid w:val="00DB4315"/>
    <w:rsid w:val="00EE7A9C"/>
    <w:rsid w:val="00F41BC2"/>
    <w:rsid w:val="00F75F56"/>
    <w:rsid w:val="00FD7E15"/>
    <w:rsid w:val="00FF1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83"/>
    <o:shapelayout v:ext="edit">
      <o:idmap v:ext="edit" data="2"/>
    </o:shapelayout>
  </w:shapeDefaults>
  <w:decimalSymbol w:val="."/>
  <w:listSeparator w:val=","/>
  <w14:docId w14:val="1DEA7A80"/>
  <w15:chartTrackingRefBased/>
  <w15:docId w15:val="{A60BB5F4-959C-492F-92FB-0034064E91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4">
    <w:name w:val="page number"/>
    <w:basedOn w:val="a0"/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customStyle="1" w:styleId="a6">
    <w:name w:val="國中題目"/>
    <w:basedOn w:val="a"/>
    <w:rsid w:val="00894130"/>
    <w:pPr>
      <w:adjustRightInd w:val="0"/>
      <w:snapToGrid w:val="0"/>
    </w:pPr>
    <w:rPr>
      <w:kern w:val="0"/>
    </w:rPr>
  </w:style>
  <w:style w:type="paragraph" w:customStyle="1" w:styleId="a7">
    <w:name w:val="國中答案"/>
    <w:basedOn w:val="a"/>
    <w:rsid w:val="00894130"/>
    <w:pPr>
      <w:adjustRightInd w:val="0"/>
      <w:snapToGrid w:val="0"/>
    </w:pPr>
    <w:rPr>
      <w:color w:val="0000FF"/>
      <w:kern w:val="0"/>
    </w:rPr>
  </w:style>
  <w:style w:type="paragraph" w:customStyle="1" w:styleId="a8">
    <w:name w:val="國中詳解"/>
    <w:basedOn w:val="a"/>
    <w:rsid w:val="00894130"/>
    <w:pPr>
      <w:adjustRightInd w:val="0"/>
      <w:snapToGrid w:val="0"/>
    </w:pPr>
    <w:rPr>
      <w:color w:val="008000"/>
      <w:kern w:val="0"/>
    </w:rPr>
  </w:style>
  <w:style w:type="character" w:customStyle="1" w:styleId="char">
    <w:name w:val="char國中題目"/>
    <w:rsid w:val="004B13E9"/>
    <w:rPr>
      <w:rFonts w:ascii="Times New Roman" w:eastAsia="新細明體" w:hAnsi="Times New Roman" w:cs="Times New Roman"/>
      <w:b w:val="0"/>
      <w:i w:val="0"/>
      <w:snapToGrid/>
      <w:color w:val="000000"/>
      <w:w w:val="100"/>
      <w:kern w:val="0"/>
      <w:sz w:val="24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479</Words>
  <Characters>1598</Characters>
  <Application>Microsoft Office Word</Application>
  <DocSecurity>0</DocSecurity>
  <Lines>61</Lines>
  <Paragraphs>44</Paragraphs>
  <ScaleCrop>false</ScaleCrop>
  <Company>HOME</Company>
  <LinksUpToDate>false</LinksUpToDate>
  <CharactersWithSpaces>2033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Asus</dc:creator>
  <cp:keywords/>
  <dc:description/>
  <cp:lastModifiedBy>P0003</cp:lastModifiedBy>
  <cp:revision>4</cp:revision>
  <dcterms:created xsi:type="dcterms:W3CDTF">2025-11-06T18:06:00Z</dcterms:created>
  <dcterms:modified xsi:type="dcterms:W3CDTF">2025-11-06T18:17:00Z</dcterms:modified>
</cp:coreProperties>
</file>